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965DA3CD-EFC2-427D-A15E-7AE530A42A50}"/>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